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 xml:space="preserve">Prvo stran obrazca Ponudba iz katere je razvidna ponudbena cena, ponudnik pripne v razdelek »Predračun« v aplikaciji </w:t>
            </w:r>
            <w:proofErr w:type="spellStart"/>
            <w:r w:rsidRPr="004642B7">
              <w:rPr>
                <w:rFonts w:ascii="Arial" w:hAnsi="Arial" w:cs="Arial"/>
                <w:color w:val="000000"/>
                <w:position w:val="-2"/>
                <w:sz w:val="18"/>
                <w:szCs w:val="18"/>
              </w:rPr>
              <w:t>eOddaja</w:t>
            </w:r>
            <w:proofErr w:type="spellEnd"/>
            <w:r w:rsidRPr="004642B7">
              <w:rPr>
                <w:rFonts w:ascii="Arial" w:hAnsi="Arial" w:cs="Arial"/>
                <w:color w:val="000000"/>
                <w:position w:val="-2"/>
                <w:sz w:val="18"/>
                <w:szCs w:val="18"/>
              </w:rPr>
              <w:t>.</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 xml:space="preserve">Obrazec Krovna izjava ponudnik pripne v razdelek »Izjava - ponudnik«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0D4AB2" w14:paraId="550F2963"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29A7C" w14:textId="38290B1E" w:rsidR="000D4AB2" w:rsidRPr="000D4AB2" w:rsidRDefault="000D4AB2" w:rsidP="000D4AB2">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D2F73" w14:textId="77777777" w:rsidR="000D4AB2" w:rsidRDefault="000D4AB2" w:rsidP="000D4AB2">
            <w:r>
              <w:rPr>
                <w:rFonts w:ascii="Arial" w:hAnsi="Arial" w:cs="Arial"/>
                <w:color w:val="000000"/>
                <w:position w:val="-2"/>
                <w:sz w:val="18"/>
                <w:szCs w:val="18"/>
              </w:rPr>
              <w:t>Referenčna lista vodje gradnje</w:t>
            </w:r>
          </w:p>
          <w:p w14:paraId="12AD4757" w14:textId="77777777" w:rsidR="000D4AB2" w:rsidRDefault="000D4AB2" w:rsidP="000D4AB2">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6823D" w14:textId="09624159"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0D4AB2" w14:paraId="59870D6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4F9BF" w14:textId="6D7EC138" w:rsidR="000D4AB2" w:rsidRPr="000D4AB2" w:rsidRDefault="000D4AB2" w:rsidP="000D4AB2">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DD640" w14:textId="19719C78" w:rsidR="000D4AB2" w:rsidRDefault="000D4AB2" w:rsidP="000D4AB2">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12221" w14:textId="368C76B8"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0D4AB2"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0D4AB2" w:rsidRPr="008706C6" w:rsidRDefault="000D4AB2" w:rsidP="000D4AB2">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0D4AB2" w:rsidRPr="009F1B0D" w:rsidRDefault="000D4AB2" w:rsidP="000D4AB2">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0D4AB2" w:rsidRPr="009F1B0D"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0D4AB2"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0D4AB2" w:rsidRPr="008706C6" w:rsidRDefault="000D4AB2" w:rsidP="000D4AB2">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0D4AB2" w:rsidRPr="007709CE" w:rsidRDefault="000D4AB2" w:rsidP="000D4AB2">
            <w:pPr>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0D4AB2"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0D4AB2" w:rsidRPr="008706C6" w:rsidRDefault="000D4AB2" w:rsidP="000D4AB2">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0D4AB2" w:rsidRDefault="000D4AB2" w:rsidP="000D4AB2">
            <w:r>
              <w:rPr>
                <w:rFonts w:ascii="Arial" w:hAnsi="Arial" w:cs="Arial"/>
                <w:color w:val="000000"/>
                <w:position w:val="-2"/>
                <w:sz w:val="18"/>
                <w:szCs w:val="18"/>
              </w:rPr>
              <w:t>Menična izjava za resnost ponudbe</w:t>
            </w:r>
          </w:p>
          <w:p w14:paraId="3D1937AC" w14:textId="77777777" w:rsidR="000D4AB2" w:rsidRDefault="000D4AB2" w:rsidP="000D4AB2">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0D4AB2" w:rsidRDefault="000D4AB2" w:rsidP="000D4AB2">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0D4AB2"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0D4AB2" w:rsidRDefault="000D4AB2" w:rsidP="000D4AB2">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parafiran obrazec</w:t>
            </w:r>
          </w:p>
          <w:p w14:paraId="74B2D661" w14:textId="77777777" w:rsidR="000D4AB2" w:rsidRDefault="000D4AB2" w:rsidP="000D4AB2">
            <w:pPr>
              <w:spacing w:before="135" w:after="135"/>
              <w:jc w:val="both"/>
              <w:textAlignment w:val="center"/>
            </w:pPr>
          </w:p>
        </w:tc>
      </w:tr>
      <w:tr w:rsidR="000D4AB2"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0D4AB2" w:rsidRDefault="000D4AB2" w:rsidP="000D4AB2">
            <w:r>
              <w:rPr>
                <w:rFonts w:ascii="Arial" w:hAnsi="Arial" w:cs="Arial"/>
                <w:color w:val="000000"/>
                <w:position w:val="-2"/>
                <w:sz w:val="18"/>
                <w:szCs w:val="18"/>
              </w:rPr>
              <w:t>Vzorec bančne garancije / kavcijskega zavarovanja za odpravo napak v garancijskem roku</w:t>
            </w:r>
          </w:p>
          <w:p w14:paraId="6AD0FE3A"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0D4AB2" w:rsidRPr="004913B3"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parafiran obrazec</w:t>
            </w:r>
          </w:p>
        </w:tc>
      </w:tr>
      <w:tr w:rsidR="000D4AB2"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0D4AB2" w:rsidRDefault="000D4AB2" w:rsidP="000D4AB2">
            <w:r>
              <w:rPr>
                <w:rFonts w:ascii="Arial" w:hAnsi="Arial" w:cs="Arial"/>
                <w:color w:val="000000"/>
                <w:position w:val="-2"/>
                <w:sz w:val="18"/>
                <w:szCs w:val="18"/>
              </w:rPr>
              <w:t>Izjava zastopnika podizvajalca v zvezi z izpolnjevanjem obveznih pogojev za podizvajalce</w:t>
            </w:r>
          </w:p>
          <w:p w14:paraId="7BFAE802"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0D4AB2" w:rsidRDefault="000D4AB2" w:rsidP="000D4AB2">
            <w:pPr>
              <w:spacing w:before="135" w:after="135"/>
              <w:jc w:val="both"/>
              <w:textAlignment w:val="center"/>
            </w:pPr>
            <w:r>
              <w:rPr>
                <w:rFonts w:ascii="Arial" w:hAnsi="Arial" w:cs="Arial"/>
                <w:color w:val="000000"/>
                <w:position w:val="-2"/>
                <w:sz w:val="18"/>
                <w:szCs w:val="18"/>
              </w:rPr>
              <w:t>Ponudnik naloži skeniran izpolnjen, podpisan in žigosan obrazec.</w:t>
            </w:r>
            <w:r>
              <w:t xml:space="preserve"> </w:t>
            </w:r>
          </w:p>
          <w:p w14:paraId="1419D148" w14:textId="15C1A8EC" w:rsidR="000D4AB2" w:rsidRPr="0053541B" w:rsidRDefault="000D4AB2" w:rsidP="000D4AB2">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0D4AB2"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0D4AB2" w:rsidRDefault="000D4AB2" w:rsidP="000D4AB2">
            <w:r>
              <w:rPr>
                <w:rFonts w:ascii="Arial" w:hAnsi="Arial" w:cs="Arial"/>
                <w:color w:val="000000"/>
                <w:position w:val="-2"/>
                <w:sz w:val="18"/>
                <w:szCs w:val="18"/>
              </w:rPr>
              <w:t>Izjava podizvajalca</w:t>
            </w:r>
          </w:p>
          <w:p w14:paraId="16D5F510"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5D506D3C" w14:textId="16174513" w:rsidR="000D4AB2" w:rsidRPr="00D83BAF" w:rsidRDefault="000D4AB2" w:rsidP="000D4AB2">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0D4AB2"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0D4AB2" w:rsidRDefault="000D4AB2" w:rsidP="000D4AB2">
            <w:r>
              <w:rPr>
                <w:rFonts w:ascii="Arial" w:hAnsi="Arial" w:cs="Arial"/>
                <w:color w:val="000000"/>
                <w:position w:val="-2"/>
                <w:sz w:val="18"/>
                <w:szCs w:val="18"/>
              </w:rPr>
              <w:t>Izjava o nastopu s podizvajalci</w:t>
            </w:r>
          </w:p>
          <w:p w14:paraId="77516EBE"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0D4AB2" w:rsidRDefault="000D4AB2" w:rsidP="000D4A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naloži skeniran izpolnjen, podpisan in žigosan obrazec. </w:t>
            </w:r>
          </w:p>
          <w:p w14:paraId="0A12736D" w14:textId="6995954F" w:rsidR="000D4AB2" w:rsidRDefault="000D4AB2" w:rsidP="000D4AB2">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0D4AB2"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0D4AB2" w:rsidRPr="008706C6" w:rsidRDefault="000D4AB2" w:rsidP="000D4AB2">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0D4AB2" w:rsidRDefault="000D4AB2" w:rsidP="000D4AB2">
            <w:r>
              <w:rPr>
                <w:rFonts w:ascii="Arial" w:hAnsi="Arial" w:cs="Arial"/>
                <w:color w:val="000000"/>
                <w:position w:val="-2"/>
                <w:sz w:val="18"/>
                <w:szCs w:val="18"/>
              </w:rPr>
              <w:t>Izjava o lastniških deležih</w:t>
            </w:r>
          </w:p>
          <w:p w14:paraId="2EDCEB6B" w14:textId="77777777" w:rsidR="000D4AB2" w:rsidRDefault="000D4AB2" w:rsidP="000D4AB2"/>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0D4AB2" w:rsidRDefault="000D4AB2" w:rsidP="000D4AB2">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0D4AB2"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0D4AB2" w:rsidRPr="003B025B" w:rsidRDefault="000D4AB2" w:rsidP="000D4AB2">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0D4AB2" w:rsidRPr="003B025B" w:rsidRDefault="000D4AB2" w:rsidP="000D4AB2">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0D4AB2" w:rsidRPr="003B025B" w:rsidRDefault="000D4AB2" w:rsidP="000D4AB2">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0D4AB2"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0D4AB2" w:rsidRPr="0053541B" w:rsidRDefault="000D4AB2" w:rsidP="000D4AB2">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0D4AB2" w:rsidRDefault="000D4AB2" w:rsidP="000D4AB2">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0D4AB2" w:rsidRDefault="000D4AB2" w:rsidP="000D4AB2">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5C2EB71D"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bookmarkStart w:id="0" w:name="_Hlk199144154"/>
      <w:r w:rsidR="00220C6F">
        <w:rPr>
          <w:rFonts w:ascii="Arial" w:hAnsi="Arial" w:cs="Arial"/>
          <w:b/>
          <w:color w:val="000000"/>
          <w:sz w:val="18"/>
          <w:szCs w:val="18"/>
        </w:rPr>
        <w:t>»</w:t>
      </w:r>
      <w:bookmarkEnd w:id="0"/>
      <w:r w:rsidR="002B3E57" w:rsidRPr="002B3E57">
        <w:rPr>
          <w:rFonts w:ascii="Arial" w:hAnsi="Arial" w:cs="Arial"/>
          <w:b/>
          <w:color w:val="000000"/>
          <w:sz w:val="18"/>
          <w:szCs w:val="18"/>
        </w:rPr>
        <w:t>Poškodovano cestišče JP 851 471- cesta v zaselku Na Produ št.1, ID iz AJDE: 1245698</w:t>
      </w:r>
      <w:r w:rsidR="002B3E57">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1" w:name="cbox15e6230677c822"/>
      <w:r>
        <w:instrText xml:space="preserve"> FORMCHECKBOX </w:instrText>
      </w:r>
      <w:r>
        <w:fldChar w:fldCharType="separate"/>
      </w:r>
      <w:r>
        <w:fldChar w:fldCharType="end"/>
      </w:r>
      <w:bookmarkEnd w:id="1"/>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2" w:name="cbox15e6230677cb2b"/>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3" w:name="cbox15e6230677ce2d"/>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4" w:name="cbox15e6230677d136"/>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550B74B8"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063FFA">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324A6091"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w:t>
      </w:r>
      <w:proofErr w:type="spellStart"/>
      <w:r w:rsidRPr="00624232">
        <w:rPr>
          <w:rFonts w:ascii="Arial" w:hAnsi="Arial" w:cs="Arial"/>
          <w:color w:val="000000"/>
          <w:sz w:val="18"/>
          <w:szCs w:val="18"/>
        </w:rPr>
        <w:t>eRačun</w:t>
      </w:r>
      <w:proofErr w:type="spellEnd"/>
      <w:r w:rsidRPr="00624232">
        <w:rPr>
          <w:rFonts w:ascii="Arial" w:hAnsi="Arial" w:cs="Arial"/>
          <w:color w:val="000000"/>
          <w:sz w:val="18"/>
          <w:szCs w:val="18"/>
        </w:rPr>
        <w:t>)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 xml:space="preserve">Gospodarski subjekt označi ali je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malo ali srednje podjetje – skladno s Priporočilom Komisije 2003/361/ES z dne 6.5.2003 o opredelitvi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malih in srednje velikih podjetij, ki kot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DC9167E" w14:textId="7431B0F4" w:rsidR="007B2D68"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063FFA">
        <w:rPr>
          <w:rFonts w:ascii="Arial" w:hAnsi="Arial" w:cs="Arial"/>
          <w:b/>
          <w:color w:val="000000"/>
          <w:sz w:val="18"/>
          <w:szCs w:val="18"/>
        </w:rPr>
        <w:t>«</w:t>
      </w:r>
      <w:r w:rsidR="007B2D68" w:rsidRPr="001D0442">
        <w:rPr>
          <w:rFonts w:ascii="Arial" w:hAnsi="Arial" w:cs="Arial"/>
          <w:color w:val="000000"/>
          <w:sz w:val="18"/>
          <w:szCs w:val="18"/>
        </w:rPr>
        <w:t xml:space="preserve"> </w:t>
      </w:r>
    </w:p>
    <w:p w14:paraId="42EA865E" w14:textId="2670EBF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 xml:space="preserve">da za nas ne obstaja absolutna prepoved poslovanja z naročnikom, kot izhaja iz 35. člena </w:t>
      </w:r>
      <w:proofErr w:type="spellStart"/>
      <w:r w:rsidRPr="00D05649">
        <w:rPr>
          <w:rFonts w:ascii="Arial" w:hAnsi="Arial" w:cs="Arial"/>
          <w:b/>
          <w:sz w:val="18"/>
          <w:szCs w:val="18"/>
        </w:rPr>
        <w:t>ZIntPK</w:t>
      </w:r>
      <w:proofErr w:type="spellEnd"/>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w:t>
      </w:r>
      <w:proofErr w:type="spellStart"/>
      <w:r w:rsidRPr="00E274EA">
        <w:rPr>
          <w:rFonts w:ascii="Arial" w:hAnsi="Arial" w:cs="Arial"/>
          <w:b/>
          <w:color w:val="000000"/>
          <w:sz w:val="18"/>
          <w:szCs w:val="18"/>
        </w:rPr>
        <w:t>eDosje</w:t>
      </w:r>
      <w:proofErr w:type="spellEnd"/>
      <w:r w:rsidRPr="00E274EA">
        <w:rPr>
          <w:rFonts w:ascii="Arial" w:hAnsi="Arial" w:cs="Arial"/>
          <w:b/>
          <w:color w:val="000000"/>
          <w:sz w:val="18"/>
          <w:szCs w:val="18"/>
        </w:rPr>
        <w:t xml:space="preserv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7351F528" w14:textId="7A083CFD" w:rsidR="00AF5B3F"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AF5B3F">
        <w:rPr>
          <w:rFonts w:ascii="Arial" w:hAnsi="Arial" w:cs="Arial"/>
          <w:b/>
          <w:color w:val="000000"/>
          <w:sz w:val="18"/>
          <w:szCs w:val="18"/>
        </w:rPr>
        <w:t>«</w:t>
      </w:r>
    </w:p>
    <w:p w14:paraId="1CE0ED71" w14:textId="61F0F0C7"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71DBEA9C"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B3E57">
        <w:rPr>
          <w:rFonts w:ascii="Arial" w:hAnsi="Arial" w:cs="Arial"/>
        </w:rPr>
        <w:t>del</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5" w:name="cbox15e62306cef48d"/>
            <w:r w:rsidRPr="009F1B0D">
              <w:instrText xml:space="preserve"> FORMCHECKBOX </w:instrText>
            </w:r>
            <w:r w:rsidRPr="009F1B0D">
              <w:fldChar w:fldCharType="separate"/>
            </w:r>
            <w:r w:rsidRPr="009F1B0D">
              <w:fldChar w:fldCharType="end"/>
            </w:r>
            <w:bookmarkEnd w:id="5"/>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6" w:name="cbox15e62306cef681"/>
            <w:r w:rsidRPr="009F1B0D">
              <w:instrText xml:space="preserve"> FORMCHECKBOX </w:instrText>
            </w:r>
            <w:r w:rsidRPr="009F1B0D">
              <w:fldChar w:fldCharType="separate"/>
            </w:r>
            <w:r w:rsidRPr="009F1B0D">
              <w:fldChar w:fldCharType="end"/>
            </w:r>
            <w:bookmarkEnd w:id="6"/>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7" w:name="cbox15e62306cf048a"/>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8" w:name="cbox15e62306cf0676"/>
            <w:r w:rsidRPr="009F1B0D">
              <w:instrText xml:space="preserve"> FORMCHECKBOX </w:instrText>
            </w:r>
            <w:r w:rsidRPr="009F1B0D">
              <w:fldChar w:fldCharType="separate"/>
            </w:r>
            <w:r w:rsidRPr="009F1B0D">
              <w:fldChar w:fldCharType="end"/>
            </w:r>
            <w:bookmarkEnd w:id="8"/>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w:t>
      </w:r>
      <w:proofErr w:type="spellStart"/>
      <w:r w:rsidR="002E243C">
        <w:rPr>
          <w:rFonts w:ascii="Arial" w:hAnsi="Arial" w:cs="Arial"/>
          <w:color w:val="000000"/>
          <w:sz w:val="18"/>
          <w:szCs w:val="18"/>
        </w:rPr>
        <w:t>oz</w:t>
      </w:r>
      <w:proofErr w:type="spellEnd"/>
      <w:r w:rsidR="002E243C">
        <w:rPr>
          <w:rFonts w:ascii="Arial" w:hAnsi="Arial" w:cs="Arial"/>
          <w:color w:val="000000"/>
          <w:sz w:val="18"/>
          <w:szCs w:val="18"/>
        </w:rPr>
        <w:t xml:space="preserve">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509C90A1" w14:textId="77777777" w:rsidR="000D4AB2" w:rsidRDefault="000D4AB2">
      <w:pPr>
        <w:rPr>
          <w:color w:val="000000" w:themeColor="text1"/>
        </w:rPr>
      </w:pPr>
    </w:p>
    <w:p w14:paraId="498A6007" w14:textId="77777777" w:rsidR="000D4AB2" w:rsidRDefault="000D4AB2">
      <w:pPr>
        <w:rPr>
          <w:color w:val="000000" w:themeColor="text1"/>
        </w:rPr>
      </w:pPr>
    </w:p>
    <w:p w14:paraId="50B18F73" w14:textId="77777777" w:rsidR="000D4AB2" w:rsidRDefault="000D4AB2" w:rsidP="000D4AB2">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46D8FE5A" w14:textId="77777777" w:rsidR="000D4AB2" w:rsidRDefault="000D4AB2" w:rsidP="000D4A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0DA298CB" w14:textId="77777777" w:rsidR="000D4AB2" w:rsidRDefault="000D4AB2" w:rsidP="000D4AB2">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0D4AB2" w14:paraId="792B3CE5" w14:textId="77777777" w:rsidTr="00127CA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CC4BE9" w14:textId="77777777" w:rsidR="000D4AB2" w:rsidRDefault="000D4AB2" w:rsidP="00127CA6">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88EAE9" w14:textId="77777777" w:rsidR="000D4AB2" w:rsidRDefault="000D4AB2" w:rsidP="00127CA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A8A823" w14:textId="77777777" w:rsidR="000D4AB2" w:rsidRDefault="000D4AB2" w:rsidP="00127CA6">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472919" w14:textId="77777777" w:rsidR="000D4AB2" w:rsidRDefault="000D4AB2" w:rsidP="00127CA6">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006A96" w14:textId="77777777" w:rsidR="000D4AB2" w:rsidRDefault="000D4AB2" w:rsidP="00127CA6">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05F9C6" w14:textId="77777777" w:rsidR="000D4AB2" w:rsidRDefault="000D4AB2" w:rsidP="00127CA6">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4BEF62" w14:textId="77777777" w:rsidR="000D4AB2" w:rsidRDefault="000D4AB2" w:rsidP="00127CA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D4AB2" w14:paraId="74E716C2" w14:textId="77777777" w:rsidTr="00127C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32C" w14:textId="77777777" w:rsidR="000D4AB2" w:rsidRDefault="000D4AB2" w:rsidP="00127CA6">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26AB4"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44C51"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0797E"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CE35"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0B59F"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483F4" w14:textId="77777777" w:rsidR="000D4AB2" w:rsidRDefault="000D4AB2" w:rsidP="00127CA6">
            <w:r>
              <w:rPr>
                <w:rFonts w:ascii="Arial" w:hAnsi="Arial" w:cs="Arial"/>
                <w:color w:val="000000"/>
                <w:position w:val="-2"/>
                <w:sz w:val="18"/>
                <w:szCs w:val="18"/>
              </w:rPr>
              <w:t> </w:t>
            </w:r>
          </w:p>
        </w:tc>
      </w:tr>
      <w:tr w:rsidR="000D4AB2" w14:paraId="371217EC" w14:textId="77777777" w:rsidTr="00127C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0F8A0" w14:textId="77777777" w:rsidR="000D4AB2" w:rsidRDefault="000D4AB2" w:rsidP="00127CA6">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EFE8D"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81454"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0C1B2"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398B6"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67029"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999E7" w14:textId="77777777" w:rsidR="000D4AB2" w:rsidRDefault="000D4AB2" w:rsidP="00127CA6">
            <w:r>
              <w:rPr>
                <w:rFonts w:ascii="Arial" w:hAnsi="Arial" w:cs="Arial"/>
                <w:color w:val="000000"/>
                <w:position w:val="-2"/>
                <w:sz w:val="18"/>
                <w:szCs w:val="18"/>
              </w:rPr>
              <w:t> </w:t>
            </w:r>
          </w:p>
        </w:tc>
      </w:tr>
      <w:tr w:rsidR="000D4AB2" w14:paraId="66AC3A4E" w14:textId="77777777" w:rsidTr="00127C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C8CE1" w14:textId="77777777" w:rsidR="000D4AB2" w:rsidRDefault="000D4AB2" w:rsidP="00127CA6">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56CE7"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FB99B"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0210F"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12DAB"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1BE35"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ABCDE" w14:textId="77777777" w:rsidR="000D4AB2" w:rsidRDefault="000D4AB2" w:rsidP="00127CA6">
            <w:r>
              <w:rPr>
                <w:rFonts w:ascii="Arial" w:hAnsi="Arial" w:cs="Arial"/>
                <w:color w:val="000000"/>
                <w:position w:val="-2"/>
                <w:sz w:val="18"/>
                <w:szCs w:val="18"/>
              </w:rPr>
              <w:t> </w:t>
            </w:r>
          </w:p>
        </w:tc>
      </w:tr>
      <w:tr w:rsidR="000D4AB2" w14:paraId="7085F4BC" w14:textId="77777777" w:rsidTr="00127C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5C23C" w14:textId="77777777" w:rsidR="000D4AB2" w:rsidRDefault="000D4AB2" w:rsidP="00127CA6">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97A53"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685D0"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85739"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71DAB"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9FB9F"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6B5B7" w14:textId="77777777" w:rsidR="000D4AB2" w:rsidRDefault="000D4AB2" w:rsidP="00127CA6">
            <w:r>
              <w:rPr>
                <w:rFonts w:ascii="Arial" w:hAnsi="Arial" w:cs="Arial"/>
                <w:color w:val="000000"/>
                <w:position w:val="-2"/>
                <w:sz w:val="18"/>
                <w:szCs w:val="18"/>
              </w:rPr>
              <w:t> </w:t>
            </w:r>
          </w:p>
        </w:tc>
      </w:tr>
      <w:tr w:rsidR="000D4AB2" w14:paraId="217BC1A6" w14:textId="77777777" w:rsidTr="00127CA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AC688" w14:textId="77777777" w:rsidR="000D4AB2" w:rsidRDefault="000D4AB2" w:rsidP="00127CA6">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F4185"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17DA8"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E76EA"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4C39B"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0C790" w14:textId="77777777" w:rsidR="000D4AB2" w:rsidRDefault="000D4AB2" w:rsidP="00127CA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47FE9" w14:textId="77777777" w:rsidR="000D4AB2" w:rsidRDefault="000D4AB2" w:rsidP="00127CA6">
            <w:r>
              <w:rPr>
                <w:rFonts w:ascii="Arial" w:hAnsi="Arial" w:cs="Arial"/>
                <w:color w:val="000000"/>
                <w:position w:val="-2"/>
                <w:sz w:val="18"/>
                <w:szCs w:val="18"/>
              </w:rPr>
              <w:t> </w:t>
            </w:r>
          </w:p>
        </w:tc>
      </w:tr>
    </w:tbl>
    <w:p w14:paraId="23C0B308" w14:textId="77777777" w:rsidR="000D4AB2" w:rsidRDefault="000D4AB2" w:rsidP="000D4AB2">
      <w:pPr>
        <w:spacing w:before="225" w:after="225" w:line="240" w:lineRule="auto"/>
        <w:jc w:val="both"/>
      </w:pPr>
      <w:r>
        <w:rPr>
          <w:rFonts w:ascii="Arial" w:hAnsi="Arial" w:cs="Arial"/>
          <w:color w:val="000000"/>
          <w:sz w:val="18"/>
          <w:szCs w:val="18"/>
        </w:rPr>
        <w:t> </w:t>
      </w:r>
    </w:p>
    <w:p w14:paraId="32A0F673" w14:textId="77777777" w:rsidR="000D4AB2" w:rsidRDefault="000D4AB2" w:rsidP="000D4AB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41B6AA0" w14:textId="77777777" w:rsidR="000D4AB2" w:rsidRDefault="000D4AB2" w:rsidP="000D4AB2">
      <w:pPr>
        <w:spacing w:after="0"/>
        <w:jc w:val="both"/>
        <w:rPr>
          <w:rFonts w:ascii="Arial" w:hAnsi="Arial" w:cs="Arial"/>
          <w:sz w:val="18"/>
          <w:szCs w:val="18"/>
        </w:rPr>
      </w:pPr>
    </w:p>
    <w:p w14:paraId="0AD65598" w14:textId="77777777" w:rsidR="000D4AB2" w:rsidRDefault="000D4AB2" w:rsidP="000D4AB2">
      <w:pPr>
        <w:spacing w:after="0"/>
        <w:jc w:val="right"/>
        <w:rPr>
          <w:rFonts w:ascii="Arial" w:hAnsi="Arial" w:cs="Arial"/>
          <w:sz w:val="18"/>
          <w:szCs w:val="18"/>
        </w:rPr>
      </w:pPr>
    </w:p>
    <w:p w14:paraId="5B9E570C" w14:textId="77777777" w:rsidR="000D4AB2" w:rsidRDefault="000D4AB2" w:rsidP="000D4AB2">
      <w:pPr>
        <w:spacing w:after="0"/>
        <w:jc w:val="right"/>
        <w:rPr>
          <w:rFonts w:ascii="Arial" w:hAnsi="Arial" w:cs="Arial"/>
          <w:sz w:val="18"/>
          <w:szCs w:val="18"/>
        </w:rPr>
      </w:pPr>
    </w:p>
    <w:p w14:paraId="647E555A" w14:textId="77777777" w:rsidR="000D4AB2" w:rsidRDefault="000D4AB2" w:rsidP="000D4AB2">
      <w:pPr>
        <w:spacing w:after="0"/>
        <w:jc w:val="right"/>
        <w:rPr>
          <w:rFonts w:ascii="Arial" w:hAnsi="Arial" w:cs="Arial"/>
          <w:sz w:val="18"/>
          <w:szCs w:val="18"/>
        </w:rPr>
      </w:pPr>
    </w:p>
    <w:p w14:paraId="5D9D5069" w14:textId="77777777" w:rsidR="000D4AB2" w:rsidRDefault="000D4AB2" w:rsidP="000D4AB2">
      <w:pPr>
        <w:spacing w:after="0"/>
        <w:jc w:val="right"/>
        <w:rPr>
          <w:rFonts w:ascii="Arial" w:hAnsi="Arial" w:cs="Arial"/>
          <w:sz w:val="18"/>
          <w:szCs w:val="18"/>
        </w:rPr>
      </w:pPr>
    </w:p>
    <w:p w14:paraId="7722A981" w14:textId="77777777" w:rsidR="000D4AB2" w:rsidRDefault="000D4AB2" w:rsidP="000D4AB2">
      <w:pPr>
        <w:spacing w:after="0"/>
        <w:jc w:val="right"/>
        <w:rPr>
          <w:rFonts w:ascii="Arial" w:hAnsi="Arial" w:cs="Arial"/>
          <w:sz w:val="18"/>
          <w:szCs w:val="18"/>
        </w:rPr>
      </w:pPr>
    </w:p>
    <w:p w14:paraId="07CDA025" w14:textId="77777777" w:rsidR="000D4AB2" w:rsidRDefault="000D4AB2" w:rsidP="000D4AB2">
      <w:pPr>
        <w:spacing w:after="0"/>
        <w:jc w:val="right"/>
        <w:rPr>
          <w:rFonts w:ascii="Arial" w:hAnsi="Arial" w:cs="Arial"/>
          <w:sz w:val="18"/>
          <w:szCs w:val="18"/>
        </w:rPr>
      </w:pPr>
    </w:p>
    <w:p w14:paraId="76855CAB" w14:textId="77777777" w:rsidR="000D4AB2" w:rsidRDefault="000D4AB2" w:rsidP="000D4AB2">
      <w:pPr>
        <w:spacing w:after="0"/>
        <w:jc w:val="right"/>
        <w:rPr>
          <w:rFonts w:ascii="Arial" w:hAnsi="Arial" w:cs="Arial"/>
          <w:sz w:val="18"/>
          <w:szCs w:val="18"/>
        </w:rPr>
      </w:pPr>
    </w:p>
    <w:p w14:paraId="7540F2EB" w14:textId="77777777" w:rsidR="000D4AB2" w:rsidRDefault="000D4AB2" w:rsidP="000D4AB2">
      <w:pPr>
        <w:spacing w:after="0"/>
        <w:jc w:val="right"/>
        <w:rPr>
          <w:rFonts w:ascii="Arial" w:hAnsi="Arial" w:cs="Arial"/>
          <w:sz w:val="18"/>
          <w:szCs w:val="18"/>
        </w:rPr>
      </w:pPr>
    </w:p>
    <w:p w14:paraId="57B429AA" w14:textId="77777777" w:rsidR="000D4AB2" w:rsidRDefault="000D4AB2" w:rsidP="000D4AB2">
      <w:pPr>
        <w:spacing w:after="0"/>
        <w:jc w:val="right"/>
        <w:rPr>
          <w:rFonts w:ascii="Arial" w:hAnsi="Arial" w:cs="Arial"/>
          <w:sz w:val="18"/>
          <w:szCs w:val="18"/>
        </w:rPr>
      </w:pPr>
    </w:p>
    <w:p w14:paraId="35AF482F" w14:textId="77777777" w:rsidR="000D4AB2" w:rsidRDefault="000D4AB2" w:rsidP="000D4AB2">
      <w:pPr>
        <w:spacing w:after="0"/>
        <w:jc w:val="right"/>
        <w:rPr>
          <w:rFonts w:ascii="Arial" w:hAnsi="Arial" w:cs="Arial"/>
          <w:sz w:val="18"/>
          <w:szCs w:val="18"/>
        </w:rPr>
      </w:pPr>
    </w:p>
    <w:p w14:paraId="2070FC5B" w14:textId="77777777" w:rsidR="000D4AB2" w:rsidRDefault="000D4AB2" w:rsidP="000D4AB2">
      <w:pPr>
        <w:spacing w:after="0"/>
        <w:jc w:val="right"/>
        <w:rPr>
          <w:rFonts w:ascii="Arial" w:hAnsi="Arial" w:cs="Arial"/>
          <w:sz w:val="18"/>
          <w:szCs w:val="18"/>
        </w:rPr>
      </w:pPr>
    </w:p>
    <w:p w14:paraId="298DFB43" w14:textId="77777777" w:rsidR="000D4AB2" w:rsidRDefault="000D4AB2" w:rsidP="000D4AB2">
      <w:pPr>
        <w:spacing w:after="0"/>
        <w:jc w:val="right"/>
        <w:rPr>
          <w:rFonts w:ascii="Arial" w:hAnsi="Arial" w:cs="Arial"/>
          <w:sz w:val="18"/>
          <w:szCs w:val="18"/>
        </w:rPr>
      </w:pPr>
    </w:p>
    <w:p w14:paraId="46ED08C4" w14:textId="77777777" w:rsidR="000D4AB2" w:rsidRDefault="000D4AB2" w:rsidP="000D4AB2">
      <w:pPr>
        <w:spacing w:after="0"/>
        <w:jc w:val="right"/>
        <w:rPr>
          <w:rFonts w:ascii="Arial" w:hAnsi="Arial" w:cs="Arial"/>
          <w:sz w:val="18"/>
          <w:szCs w:val="18"/>
        </w:rPr>
      </w:pPr>
    </w:p>
    <w:p w14:paraId="0E760F5D" w14:textId="77777777" w:rsidR="000D4AB2" w:rsidRDefault="000D4AB2" w:rsidP="000D4AB2">
      <w:pPr>
        <w:spacing w:after="0"/>
        <w:jc w:val="right"/>
        <w:rPr>
          <w:rFonts w:ascii="Arial" w:hAnsi="Arial" w:cs="Arial"/>
          <w:sz w:val="18"/>
          <w:szCs w:val="18"/>
        </w:rPr>
      </w:pPr>
    </w:p>
    <w:p w14:paraId="62381330" w14:textId="77777777" w:rsidR="000D4AB2" w:rsidRDefault="000D4AB2" w:rsidP="000D4AB2">
      <w:pPr>
        <w:spacing w:after="0"/>
        <w:jc w:val="right"/>
        <w:rPr>
          <w:rFonts w:ascii="Arial" w:hAnsi="Arial" w:cs="Arial"/>
          <w:sz w:val="18"/>
          <w:szCs w:val="18"/>
        </w:rPr>
      </w:pPr>
    </w:p>
    <w:p w14:paraId="1C44FF51" w14:textId="77777777" w:rsidR="000D4AB2" w:rsidRDefault="000D4AB2" w:rsidP="000D4AB2">
      <w:pPr>
        <w:spacing w:after="0"/>
        <w:jc w:val="right"/>
        <w:rPr>
          <w:rFonts w:ascii="Arial" w:hAnsi="Arial" w:cs="Arial"/>
          <w:sz w:val="18"/>
          <w:szCs w:val="18"/>
        </w:rPr>
      </w:pPr>
    </w:p>
    <w:p w14:paraId="1E0388F7" w14:textId="77777777" w:rsidR="000D4AB2" w:rsidRDefault="000D4AB2" w:rsidP="000D4AB2">
      <w:pPr>
        <w:spacing w:after="0"/>
        <w:jc w:val="right"/>
        <w:rPr>
          <w:rFonts w:ascii="Arial" w:hAnsi="Arial" w:cs="Arial"/>
          <w:sz w:val="18"/>
          <w:szCs w:val="18"/>
        </w:rPr>
      </w:pPr>
    </w:p>
    <w:p w14:paraId="08AA2A99" w14:textId="77777777" w:rsidR="000D4AB2" w:rsidRDefault="000D4AB2" w:rsidP="000D4AB2">
      <w:pPr>
        <w:spacing w:after="0"/>
        <w:jc w:val="right"/>
        <w:rPr>
          <w:rFonts w:ascii="Arial" w:hAnsi="Arial" w:cs="Arial"/>
          <w:sz w:val="18"/>
          <w:szCs w:val="18"/>
        </w:rPr>
      </w:pPr>
    </w:p>
    <w:p w14:paraId="0330F246" w14:textId="77777777" w:rsidR="000D4AB2" w:rsidRDefault="000D4AB2" w:rsidP="000D4AB2">
      <w:pPr>
        <w:spacing w:after="0"/>
        <w:jc w:val="right"/>
        <w:rPr>
          <w:rFonts w:ascii="Arial" w:hAnsi="Arial" w:cs="Arial"/>
          <w:sz w:val="18"/>
          <w:szCs w:val="18"/>
        </w:rPr>
      </w:pPr>
    </w:p>
    <w:p w14:paraId="07CB0DDF" w14:textId="77777777" w:rsidR="000D4AB2" w:rsidRDefault="000D4AB2" w:rsidP="000D4AB2">
      <w:pPr>
        <w:spacing w:after="0"/>
        <w:jc w:val="right"/>
        <w:rPr>
          <w:rFonts w:ascii="Arial" w:hAnsi="Arial" w:cs="Arial"/>
          <w:sz w:val="18"/>
          <w:szCs w:val="18"/>
        </w:rPr>
      </w:pPr>
    </w:p>
    <w:p w14:paraId="13DFDE76" w14:textId="77777777" w:rsidR="000D4AB2" w:rsidRDefault="000D4AB2" w:rsidP="000D4AB2">
      <w:pPr>
        <w:spacing w:after="0"/>
        <w:jc w:val="right"/>
        <w:rPr>
          <w:rFonts w:ascii="Arial" w:hAnsi="Arial" w:cs="Arial"/>
          <w:sz w:val="18"/>
          <w:szCs w:val="18"/>
        </w:rPr>
      </w:pPr>
    </w:p>
    <w:p w14:paraId="0E66130D" w14:textId="77777777" w:rsidR="000D4AB2" w:rsidRDefault="000D4AB2" w:rsidP="000D4AB2">
      <w:pPr>
        <w:spacing w:after="0"/>
        <w:jc w:val="right"/>
        <w:rPr>
          <w:rFonts w:ascii="Arial" w:hAnsi="Arial" w:cs="Arial"/>
          <w:sz w:val="18"/>
          <w:szCs w:val="18"/>
        </w:rPr>
      </w:pPr>
    </w:p>
    <w:p w14:paraId="7CF59B2B" w14:textId="77777777" w:rsidR="000D4AB2" w:rsidRDefault="000D4AB2" w:rsidP="000D4AB2">
      <w:pPr>
        <w:spacing w:after="0"/>
        <w:jc w:val="right"/>
        <w:rPr>
          <w:rFonts w:ascii="Arial" w:hAnsi="Arial" w:cs="Arial"/>
          <w:sz w:val="18"/>
          <w:szCs w:val="18"/>
        </w:rPr>
      </w:pPr>
    </w:p>
    <w:p w14:paraId="754EC714" w14:textId="77777777" w:rsidR="000D4AB2" w:rsidRDefault="000D4AB2" w:rsidP="000D4AB2">
      <w:pPr>
        <w:spacing w:after="0"/>
        <w:rPr>
          <w:rFonts w:ascii="Arial" w:hAnsi="Arial" w:cs="Arial"/>
          <w:sz w:val="18"/>
          <w:szCs w:val="18"/>
        </w:rPr>
      </w:pPr>
    </w:p>
    <w:p w14:paraId="6A3835A3" w14:textId="77777777" w:rsidR="000D4AB2" w:rsidRDefault="000D4AB2" w:rsidP="000D4AB2">
      <w:pPr>
        <w:spacing w:after="0"/>
        <w:rPr>
          <w:rFonts w:ascii="Arial" w:hAnsi="Arial" w:cs="Arial"/>
          <w:sz w:val="18"/>
          <w:szCs w:val="18"/>
        </w:rPr>
      </w:pPr>
    </w:p>
    <w:p w14:paraId="096E934C" w14:textId="77777777" w:rsidR="000D4AB2" w:rsidRDefault="000D4AB2" w:rsidP="000D4AB2">
      <w:pPr>
        <w:spacing w:after="0"/>
        <w:rPr>
          <w:rFonts w:ascii="Arial" w:hAnsi="Arial" w:cs="Arial"/>
          <w:sz w:val="18"/>
          <w:szCs w:val="18"/>
        </w:rPr>
      </w:pPr>
    </w:p>
    <w:p w14:paraId="72157F5B" w14:textId="77777777" w:rsidR="000D4AB2" w:rsidRDefault="000D4AB2" w:rsidP="000D4AB2">
      <w:pPr>
        <w:spacing w:after="0"/>
        <w:rPr>
          <w:rFonts w:ascii="Arial" w:hAnsi="Arial" w:cs="Arial"/>
          <w:sz w:val="18"/>
          <w:szCs w:val="18"/>
        </w:rPr>
      </w:pPr>
    </w:p>
    <w:p w14:paraId="3DC3C177" w14:textId="77777777" w:rsidR="000D4AB2" w:rsidRDefault="000D4AB2" w:rsidP="000D4AB2">
      <w:pPr>
        <w:spacing w:after="0"/>
        <w:rPr>
          <w:rFonts w:ascii="Arial" w:hAnsi="Arial" w:cs="Arial"/>
          <w:sz w:val="18"/>
          <w:szCs w:val="18"/>
        </w:rPr>
      </w:pPr>
    </w:p>
    <w:p w14:paraId="19E1D25E" w14:textId="77777777" w:rsidR="000D4AB2" w:rsidRDefault="000D4AB2" w:rsidP="000D4AB2">
      <w:pPr>
        <w:spacing w:after="0"/>
        <w:rPr>
          <w:rFonts w:ascii="Arial" w:hAnsi="Arial" w:cs="Arial"/>
          <w:sz w:val="18"/>
          <w:szCs w:val="18"/>
        </w:rPr>
      </w:pPr>
    </w:p>
    <w:p w14:paraId="0750155A" w14:textId="77777777" w:rsidR="000D4AB2" w:rsidRDefault="000D4AB2" w:rsidP="000D4AB2">
      <w:pPr>
        <w:spacing w:after="0"/>
        <w:jc w:val="right"/>
        <w:rPr>
          <w:rFonts w:ascii="Arial" w:hAnsi="Arial" w:cs="Arial"/>
          <w:sz w:val="18"/>
          <w:szCs w:val="18"/>
        </w:rPr>
      </w:pPr>
    </w:p>
    <w:p w14:paraId="264FCFD3" w14:textId="77777777" w:rsidR="000D4AB2" w:rsidRDefault="000D4AB2" w:rsidP="000D4AB2">
      <w:pPr>
        <w:spacing w:after="0"/>
        <w:jc w:val="right"/>
        <w:rPr>
          <w:rFonts w:ascii="Arial" w:hAnsi="Arial" w:cs="Arial"/>
          <w:sz w:val="18"/>
          <w:szCs w:val="18"/>
        </w:rPr>
      </w:pPr>
    </w:p>
    <w:p w14:paraId="5EE498FC" w14:textId="77777777" w:rsidR="000D4AB2" w:rsidRPr="00083DA6" w:rsidRDefault="000D4AB2" w:rsidP="000D4AB2">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2CDD265" w14:textId="77777777" w:rsidR="000D4AB2" w:rsidRDefault="000D4AB2" w:rsidP="000D4A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2D0D0DD0" w14:textId="77777777" w:rsidR="000D4AB2" w:rsidRDefault="000D4AB2" w:rsidP="000D4AB2">
      <w:pPr>
        <w:spacing w:after="120"/>
        <w:rPr>
          <w:rFonts w:ascii="Arial" w:hAnsi="Arial" w:cs="Arial"/>
        </w:rPr>
      </w:pPr>
    </w:p>
    <w:p w14:paraId="68D7A2FA" w14:textId="77777777" w:rsidR="000D4AB2" w:rsidRDefault="000D4AB2" w:rsidP="000D4AB2">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3944D6D" w14:textId="77777777" w:rsidR="000D4AB2" w:rsidRDefault="000D4AB2" w:rsidP="000D4AB2">
      <w:pPr>
        <w:spacing w:before="225" w:after="225" w:line="240" w:lineRule="auto"/>
        <w:jc w:val="both"/>
      </w:pPr>
      <w:r>
        <w:rPr>
          <w:rFonts w:ascii="Arial" w:hAnsi="Arial" w:cs="Arial"/>
          <w:color w:val="000000"/>
          <w:sz w:val="18"/>
          <w:szCs w:val="18"/>
        </w:rPr>
        <w:t> </w:t>
      </w:r>
    </w:p>
    <w:p w14:paraId="5B6B2B0F" w14:textId="77777777" w:rsidR="000D4AB2" w:rsidRDefault="000D4AB2" w:rsidP="000D4AB2">
      <w:pPr>
        <w:spacing w:before="225" w:after="225" w:line="240" w:lineRule="auto"/>
        <w:jc w:val="center"/>
      </w:pPr>
      <w:r>
        <w:rPr>
          <w:rFonts w:ascii="Arial" w:hAnsi="Arial" w:cs="Arial"/>
          <w:b/>
          <w:bCs/>
          <w:color w:val="000000"/>
          <w:sz w:val="21"/>
          <w:szCs w:val="21"/>
        </w:rPr>
        <w:t>IZJAVA - POTRDILO REFERENCE ZA KADRE</w:t>
      </w:r>
    </w:p>
    <w:p w14:paraId="395FBDD5" w14:textId="77777777" w:rsidR="000D4AB2" w:rsidRDefault="000D4AB2" w:rsidP="000D4AB2">
      <w:pPr>
        <w:spacing w:before="225" w:after="225" w:line="240" w:lineRule="auto"/>
        <w:jc w:val="center"/>
      </w:pPr>
      <w:r>
        <w:rPr>
          <w:rFonts w:ascii="Arial" w:hAnsi="Arial" w:cs="Arial"/>
          <w:color w:val="000000"/>
          <w:sz w:val="18"/>
          <w:szCs w:val="18"/>
        </w:rPr>
        <w:t> </w:t>
      </w:r>
    </w:p>
    <w:p w14:paraId="290276FC" w14:textId="77777777" w:rsidR="000D4AB2" w:rsidRDefault="000D4AB2" w:rsidP="000D4AB2">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0D4AB2" w14:paraId="035DCA6C" w14:textId="77777777" w:rsidTr="00127CA6">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B7CE2" w14:textId="77777777" w:rsidR="000D4AB2" w:rsidRDefault="000D4AB2" w:rsidP="00127CA6">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2D40E" w14:textId="77777777" w:rsidR="000D4AB2" w:rsidRDefault="000D4AB2" w:rsidP="00127CA6">
            <w:r>
              <w:rPr>
                <w:rFonts w:ascii="Arial" w:hAnsi="Arial" w:cs="Arial"/>
                <w:color w:val="000000"/>
                <w:position w:val="-2"/>
                <w:sz w:val="18"/>
                <w:szCs w:val="18"/>
              </w:rPr>
              <w:t> </w:t>
            </w:r>
          </w:p>
        </w:tc>
      </w:tr>
      <w:tr w:rsidR="000D4AB2" w14:paraId="4A311DC9" w14:textId="77777777" w:rsidTr="00127CA6">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B4097" w14:textId="77777777" w:rsidR="000D4AB2" w:rsidRDefault="000D4AB2" w:rsidP="00127CA6">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9B2E7" w14:textId="77777777" w:rsidR="000D4AB2" w:rsidRDefault="000D4AB2" w:rsidP="00127CA6">
            <w:r>
              <w:rPr>
                <w:rFonts w:ascii="Arial" w:hAnsi="Arial" w:cs="Arial"/>
                <w:color w:val="000000"/>
                <w:position w:val="-2"/>
                <w:sz w:val="18"/>
                <w:szCs w:val="18"/>
              </w:rPr>
              <w:t> </w:t>
            </w:r>
          </w:p>
        </w:tc>
      </w:tr>
      <w:tr w:rsidR="000D4AB2" w14:paraId="679BD9A4" w14:textId="77777777" w:rsidTr="00127CA6">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08800" w14:textId="77777777" w:rsidR="000D4AB2" w:rsidRDefault="000D4AB2" w:rsidP="00127CA6">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E5BFE" w14:textId="77777777" w:rsidR="000D4AB2" w:rsidRDefault="000D4AB2" w:rsidP="00127CA6">
            <w:pPr>
              <w:rPr>
                <w:rFonts w:ascii="Arial" w:hAnsi="Arial" w:cs="Arial"/>
                <w:color w:val="000000"/>
                <w:position w:val="-2"/>
                <w:sz w:val="18"/>
                <w:szCs w:val="18"/>
              </w:rPr>
            </w:pPr>
            <w:r>
              <w:rPr>
                <w:rFonts w:ascii="Arial" w:hAnsi="Arial" w:cs="Arial"/>
                <w:color w:val="000000"/>
                <w:position w:val="-2"/>
                <w:sz w:val="18"/>
                <w:szCs w:val="18"/>
              </w:rPr>
              <w:t> </w:t>
            </w:r>
          </w:p>
        </w:tc>
      </w:tr>
      <w:tr w:rsidR="000D4AB2" w14:paraId="7E42F837" w14:textId="77777777" w:rsidTr="00127CA6">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95586" w14:textId="77777777" w:rsidR="000D4AB2" w:rsidRDefault="000D4AB2" w:rsidP="00127CA6">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2DF07" w14:textId="77777777" w:rsidR="000D4AB2" w:rsidRDefault="000D4AB2" w:rsidP="00127CA6">
            <w:r>
              <w:rPr>
                <w:rFonts w:ascii="Arial" w:hAnsi="Arial" w:cs="Arial"/>
                <w:color w:val="000000"/>
                <w:position w:val="-2"/>
                <w:sz w:val="18"/>
                <w:szCs w:val="18"/>
              </w:rPr>
              <w:t> </w:t>
            </w:r>
          </w:p>
        </w:tc>
      </w:tr>
      <w:tr w:rsidR="000D4AB2" w14:paraId="149C62AA" w14:textId="77777777" w:rsidTr="00127CA6">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94CAA" w14:textId="77777777" w:rsidR="000D4AB2" w:rsidRDefault="000D4AB2" w:rsidP="00127CA6">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F0B2C" w14:textId="77777777" w:rsidR="000D4AB2" w:rsidRDefault="000D4AB2" w:rsidP="00127CA6">
            <w:r>
              <w:rPr>
                <w:rFonts w:ascii="Arial" w:hAnsi="Arial" w:cs="Arial"/>
                <w:color w:val="000000"/>
                <w:position w:val="-2"/>
                <w:sz w:val="18"/>
                <w:szCs w:val="18"/>
              </w:rPr>
              <w:t> </w:t>
            </w:r>
          </w:p>
        </w:tc>
      </w:tr>
    </w:tbl>
    <w:p w14:paraId="4E81D8C4" w14:textId="77777777" w:rsidR="000D4AB2" w:rsidRDefault="000D4AB2" w:rsidP="000D4AB2">
      <w:pPr>
        <w:spacing w:before="225" w:after="225" w:line="240" w:lineRule="auto"/>
        <w:jc w:val="both"/>
      </w:pPr>
      <w:r>
        <w:rPr>
          <w:rFonts w:ascii="Arial" w:hAnsi="Arial" w:cs="Arial"/>
          <w:color w:val="000000"/>
          <w:sz w:val="18"/>
          <w:szCs w:val="18"/>
        </w:rPr>
        <w:t> </w:t>
      </w:r>
    </w:p>
    <w:p w14:paraId="6665BC34" w14:textId="77777777" w:rsidR="000D4AB2" w:rsidRDefault="000D4AB2" w:rsidP="000D4AB2">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0D4AB2" w14:paraId="2E129FA9" w14:textId="77777777" w:rsidTr="00127CA6">
        <w:tc>
          <w:tcPr>
            <w:tcW w:w="2325" w:type="dxa"/>
            <w:tcMar>
              <w:top w:w="75" w:type="dxa"/>
              <w:bottom w:w="75" w:type="dxa"/>
            </w:tcMar>
            <w:vAlign w:val="center"/>
          </w:tcPr>
          <w:p w14:paraId="67F21165" w14:textId="77777777" w:rsidR="000D4AB2" w:rsidRDefault="000D4AB2" w:rsidP="00127CA6">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4C924F38" w14:textId="77777777" w:rsidR="000D4AB2" w:rsidRDefault="000D4AB2" w:rsidP="00127CA6">
            <w:r>
              <w:rPr>
                <w:rFonts w:ascii="Arial" w:hAnsi="Arial" w:cs="Arial"/>
                <w:color w:val="000000"/>
                <w:position w:val="-2"/>
                <w:sz w:val="18"/>
                <w:szCs w:val="18"/>
              </w:rPr>
              <w:t> </w:t>
            </w:r>
          </w:p>
        </w:tc>
        <w:tc>
          <w:tcPr>
            <w:tcW w:w="0" w:type="auto"/>
            <w:tcMar>
              <w:top w:w="75" w:type="dxa"/>
              <w:bottom w:w="75" w:type="dxa"/>
            </w:tcMar>
            <w:vAlign w:val="center"/>
          </w:tcPr>
          <w:p w14:paraId="23F5F707" w14:textId="77777777" w:rsidR="000D4AB2" w:rsidRDefault="000D4AB2" w:rsidP="00127CA6">
            <w:r>
              <w:rPr>
                <w:rFonts w:ascii="Arial" w:hAnsi="Arial" w:cs="Arial"/>
                <w:color w:val="000000"/>
                <w:position w:val="-2"/>
                <w:sz w:val="18"/>
                <w:szCs w:val="18"/>
              </w:rPr>
              <w:t> </w:t>
            </w:r>
          </w:p>
        </w:tc>
      </w:tr>
      <w:tr w:rsidR="000D4AB2" w14:paraId="448B51E2" w14:textId="77777777" w:rsidTr="00127CA6">
        <w:tc>
          <w:tcPr>
            <w:tcW w:w="2325" w:type="dxa"/>
            <w:tcMar>
              <w:top w:w="75" w:type="dxa"/>
              <w:bottom w:w="75" w:type="dxa"/>
            </w:tcMar>
            <w:vAlign w:val="center"/>
          </w:tcPr>
          <w:p w14:paraId="1B83E140" w14:textId="77777777" w:rsidR="000D4AB2" w:rsidRDefault="000D4AB2" w:rsidP="00127CA6">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2D651956" w14:textId="77777777" w:rsidR="000D4AB2" w:rsidRDefault="000D4AB2" w:rsidP="00127CA6">
            <w:r>
              <w:rPr>
                <w:rFonts w:ascii="Arial" w:hAnsi="Arial" w:cs="Arial"/>
                <w:color w:val="000000"/>
                <w:position w:val="-2"/>
                <w:sz w:val="18"/>
                <w:szCs w:val="18"/>
              </w:rPr>
              <w:t> </w:t>
            </w:r>
          </w:p>
        </w:tc>
        <w:tc>
          <w:tcPr>
            <w:tcW w:w="0" w:type="auto"/>
            <w:tcMar>
              <w:top w:w="75" w:type="dxa"/>
              <w:bottom w:w="75" w:type="dxa"/>
            </w:tcMar>
            <w:vAlign w:val="center"/>
          </w:tcPr>
          <w:p w14:paraId="1A89BDDA" w14:textId="77777777" w:rsidR="000D4AB2" w:rsidRDefault="000D4AB2" w:rsidP="00127CA6"/>
          <w:p w14:paraId="31452438" w14:textId="77777777" w:rsidR="000D4AB2" w:rsidRDefault="000D4AB2" w:rsidP="00127CA6">
            <w:pPr>
              <w:jc w:val="center"/>
            </w:pPr>
            <w:r>
              <w:rPr>
                <w:rFonts w:ascii="Arial" w:hAnsi="Arial" w:cs="Arial"/>
                <w:color w:val="A9A9A9"/>
                <w:position w:val="-2"/>
                <w:sz w:val="18"/>
                <w:szCs w:val="18"/>
              </w:rPr>
              <w:t>(žig in podpis)</w:t>
            </w:r>
          </w:p>
        </w:tc>
      </w:tr>
    </w:tbl>
    <w:p w14:paraId="2FD12744" w14:textId="77777777" w:rsidR="000D4AB2" w:rsidRDefault="000D4AB2" w:rsidP="000D4AB2">
      <w:pPr>
        <w:spacing w:before="225" w:after="225" w:line="240" w:lineRule="auto"/>
        <w:jc w:val="both"/>
      </w:pPr>
      <w:r>
        <w:rPr>
          <w:rFonts w:ascii="Arial" w:hAnsi="Arial" w:cs="Arial"/>
          <w:color w:val="000000"/>
          <w:sz w:val="18"/>
          <w:szCs w:val="18"/>
        </w:rPr>
        <w:t> </w:t>
      </w:r>
    </w:p>
    <w:p w14:paraId="05DC1F38" w14:textId="77777777" w:rsidR="000D4AB2" w:rsidRDefault="000D4AB2" w:rsidP="000D4AB2">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0D4AB2" w14:paraId="4A4C3E38" w14:textId="77777777" w:rsidTr="00127CA6">
        <w:tc>
          <w:tcPr>
            <w:tcW w:w="0" w:type="auto"/>
            <w:tcMar>
              <w:top w:w="0" w:type="auto"/>
              <w:bottom w:w="0" w:type="auto"/>
            </w:tcMar>
          </w:tcPr>
          <w:p w14:paraId="68A64DB4" w14:textId="77777777" w:rsidR="000D4AB2" w:rsidRDefault="000D4AB2" w:rsidP="00127CA6">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4EFFF298" w14:textId="77777777" w:rsidR="000D4AB2" w:rsidRDefault="000D4AB2" w:rsidP="00127CA6">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C0A82E4" w14:textId="77777777" w:rsidR="000D4AB2" w:rsidRDefault="000D4AB2" w:rsidP="00127CA6">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9FBB891" w14:textId="77777777" w:rsidR="000D4AB2" w:rsidRDefault="000D4AB2" w:rsidP="000D4AB2">
      <w:pPr>
        <w:spacing w:after="0"/>
        <w:jc w:val="right"/>
      </w:pPr>
    </w:p>
    <w:p w14:paraId="78E484CA" w14:textId="77777777" w:rsidR="000D4AB2" w:rsidRDefault="000D4AB2" w:rsidP="000D4AB2">
      <w:pPr>
        <w:spacing w:after="0"/>
        <w:jc w:val="right"/>
      </w:pPr>
    </w:p>
    <w:p w14:paraId="71C72BB8" w14:textId="77777777" w:rsidR="000D4AB2" w:rsidRDefault="000D4AB2" w:rsidP="000D4AB2">
      <w:pPr>
        <w:spacing w:after="0"/>
        <w:jc w:val="right"/>
      </w:pPr>
    </w:p>
    <w:p w14:paraId="00E5393E" w14:textId="77777777" w:rsidR="000D4AB2" w:rsidRDefault="000D4AB2" w:rsidP="000D4AB2">
      <w:pPr>
        <w:rPr>
          <w:color w:val="000000" w:themeColor="text1"/>
        </w:rPr>
      </w:pPr>
    </w:p>
    <w:p w14:paraId="33920DD4" w14:textId="77777777" w:rsidR="00237F32" w:rsidRDefault="00237F32">
      <w:pPr>
        <w:rPr>
          <w:color w:val="000000" w:themeColor="text1"/>
        </w:rPr>
      </w:pPr>
    </w:p>
    <w:p w14:paraId="1E727A5A" w14:textId="77777777" w:rsidR="00237F32" w:rsidRDefault="00237F32">
      <w:pPr>
        <w:rPr>
          <w:color w:val="000000" w:themeColor="text1"/>
        </w:rPr>
      </w:pPr>
    </w:p>
    <w:p w14:paraId="05A37159" w14:textId="77777777" w:rsidR="000D4AB2" w:rsidRDefault="000D4AB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7A9238CF" w14:textId="26FEDC19" w:rsidR="007B2D68"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4913B3">
              <w:rPr>
                <w:rFonts w:ascii="Arial" w:hAnsi="Arial" w:cs="Arial"/>
                <w:b/>
                <w:color w:val="000000"/>
                <w:sz w:val="18"/>
                <w:szCs w:val="18"/>
              </w:rPr>
              <w:t>«</w:t>
            </w:r>
          </w:p>
          <w:p w14:paraId="1E3FCA12" w14:textId="316B6ADD" w:rsidR="004913B3" w:rsidRPr="002F1382" w:rsidRDefault="004913B3"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16CB7E2E" w:rsidR="00623330" w:rsidRPr="00E55DFA" w:rsidRDefault="004913B3" w:rsidP="00CA0A84">
            <w:pPr>
              <w:spacing w:after="0" w:line="240" w:lineRule="auto"/>
              <w:ind w:right="382"/>
              <w:jc w:val="both"/>
              <w:rPr>
                <w:rFonts w:ascii="Arial" w:hAnsi="Arial" w:cs="Arial"/>
                <w:b/>
                <w:bCs/>
                <w:color w:val="000000"/>
                <w:sz w:val="18"/>
                <w:szCs w:val="18"/>
              </w:rPr>
            </w:pPr>
            <w:r w:rsidRPr="004913B3">
              <w:rPr>
                <w:rFonts w:ascii="Arial" w:hAnsi="Arial" w:cs="Arial"/>
                <w:b/>
                <w:bCs/>
                <w:color w:val="000000"/>
                <w:sz w:val="18"/>
                <w:szCs w:val="18"/>
              </w:rPr>
              <w:t>»</w:t>
            </w:r>
            <w:r w:rsidR="002B3E57" w:rsidRPr="002B3E57">
              <w:rPr>
                <w:rFonts w:ascii="Arial" w:hAnsi="Arial" w:cs="Arial"/>
                <w:b/>
                <w:bCs/>
                <w:color w:val="000000"/>
                <w:sz w:val="18"/>
                <w:szCs w:val="18"/>
              </w:rPr>
              <w:t>Poškodovano cestišče JP 851 471- cesta v zaselku Na Produ št.1, ID iz AJDE: 1245698</w:t>
            </w:r>
            <w:r w:rsidR="00063FFA">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w:t>
      </w:r>
      <w:proofErr w:type="spellStart"/>
      <w:r w:rsidRPr="00E55DFA">
        <w:rPr>
          <w:rFonts w:ascii="Arial" w:hAnsi="Arial" w:cs="Arial"/>
          <w:color w:val="000000"/>
          <w:sz w:val="18"/>
          <w:szCs w:val="18"/>
        </w:rPr>
        <w:t>ZDeb</w:t>
      </w:r>
      <w:proofErr w:type="spellEnd"/>
      <w:r w:rsidRPr="00E55DFA">
        <w:rPr>
          <w:rFonts w:ascii="Arial" w:hAnsi="Arial" w:cs="Arial"/>
          <w:color w:val="000000"/>
          <w:sz w:val="18"/>
          <w:szCs w:val="18"/>
        </w:rPr>
        <w:t xml:space="preserve"> in 16/23 - </w:t>
      </w:r>
      <w:proofErr w:type="spellStart"/>
      <w:r w:rsidRPr="00E55DFA">
        <w:rPr>
          <w:rFonts w:ascii="Arial" w:hAnsi="Arial" w:cs="Arial"/>
          <w:color w:val="000000"/>
          <w:sz w:val="18"/>
          <w:szCs w:val="18"/>
        </w:rPr>
        <w:t>ZZPri</w:t>
      </w:r>
      <w:proofErr w:type="spellEnd"/>
      <w:r w:rsidRPr="00E55DFA">
        <w:rPr>
          <w:rFonts w:ascii="Arial" w:hAnsi="Arial" w:cs="Arial"/>
          <w:color w:val="000000"/>
          <w:sz w:val="18"/>
          <w:szCs w:val="18"/>
        </w:rPr>
        <w:t xml:space="preserve">)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Zavedamo se posledice, da je pogodba nična, če je sklenjena v nasprotju z določbami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274DDCA0" w14:textId="351DF3B5" w:rsidR="007B2D68" w:rsidRDefault="00D67B16" w:rsidP="00D67B16">
      <w:pPr>
        <w:spacing w:before="225" w:after="225" w:line="240" w:lineRule="auto"/>
        <w:jc w:val="both"/>
        <w:rPr>
          <w:rFonts w:ascii="Arial" w:hAnsi="Arial" w:cs="Arial"/>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220C6F">
        <w:rPr>
          <w:rFonts w:ascii="Arial" w:hAnsi="Arial" w:cs="Arial"/>
          <w:b/>
          <w:color w:val="000000"/>
          <w:sz w:val="18"/>
          <w:szCs w:val="18"/>
        </w:rPr>
        <w:t>«</w:t>
      </w:r>
    </w:p>
    <w:p w14:paraId="70E72F52" w14:textId="7115A6A3"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17500D87"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0D4AB2" w:rsidRPr="000D4AB2">
        <w:rPr>
          <w:rFonts w:ascii="Arial" w:hAnsi="Arial" w:cs="Arial"/>
          <w:b/>
          <w:bCs/>
          <w:color w:val="000000"/>
          <w:sz w:val="18"/>
          <w:szCs w:val="18"/>
        </w:rPr>
        <w:t>6.</w:t>
      </w:r>
      <w:r w:rsidR="00D44FFE">
        <w:rPr>
          <w:rFonts w:ascii="Arial" w:hAnsi="Arial" w:cs="Arial"/>
          <w:b/>
          <w:bCs/>
          <w:color w:val="000000"/>
          <w:sz w:val="18"/>
          <w:szCs w:val="18"/>
        </w:rPr>
        <w:t>920</w:t>
      </w:r>
      <w:r w:rsidR="000D4AB2" w:rsidRPr="000D4AB2">
        <w:rPr>
          <w:rFonts w:ascii="Arial" w:hAnsi="Arial" w:cs="Arial"/>
          <w:b/>
          <w:bCs/>
          <w:color w:val="000000"/>
          <w:sz w:val="18"/>
          <w:szCs w:val="18"/>
        </w:rPr>
        <w:t>,00</w:t>
      </w:r>
      <w:r w:rsidR="003F55A7" w:rsidRPr="00921EF3">
        <w:rPr>
          <w:rFonts w:ascii="Arial" w:hAnsi="Arial" w:cs="Arial"/>
          <w:b/>
          <w:bCs/>
          <w:color w:val="000000"/>
          <w:sz w:val="18"/>
          <w:szCs w:val="18"/>
        </w:rPr>
        <w:t xml:space="preserve"> </w:t>
      </w:r>
      <w:r w:rsidR="00D73F8A" w:rsidRPr="00921EF3">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w:t>
      </w:r>
      <w:proofErr w:type="spellStart"/>
      <w:r w:rsidRPr="00CE087C">
        <w:rPr>
          <w:rFonts w:ascii="Arial" w:hAnsi="Arial" w:cs="Arial"/>
          <w:color w:val="000000"/>
          <w:sz w:val="18"/>
          <w:szCs w:val="18"/>
        </w:rPr>
        <w:t>t.j</w:t>
      </w:r>
      <w:proofErr w:type="spellEnd"/>
      <w:r w:rsidRPr="00CE087C">
        <w:rPr>
          <w:rFonts w:ascii="Arial" w:hAnsi="Arial" w:cs="Arial"/>
          <w:color w:val="000000"/>
          <w:sz w:val="18"/>
          <w:szCs w:val="18"/>
        </w:rPr>
        <w:t xml:space="preserve">.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03F7BBAE"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2B3E57" w:rsidRPr="002B3E57">
        <w:rPr>
          <w:rFonts w:ascii="Arial" w:hAnsi="Arial" w:cs="Arial"/>
          <w:b/>
          <w:color w:val="000000"/>
          <w:sz w:val="18"/>
          <w:szCs w:val="18"/>
        </w:rPr>
        <w:t>Poškodovano cestišče JP 851 471- cesta v zaselku Na Produ št.1, ID iz AJDE: 1245698</w:t>
      </w:r>
      <w:r w:rsidR="00220C6F">
        <w:rPr>
          <w:rFonts w:ascii="Arial" w:hAnsi="Arial" w:cs="Arial"/>
          <w:b/>
          <w:color w:val="000000"/>
          <w:sz w:val="18"/>
          <w:szCs w:val="18"/>
        </w:rPr>
        <w:t>«</w:t>
      </w:r>
      <w:r w:rsidRPr="001D0442">
        <w:rPr>
          <w:rFonts w:ascii="Arial" w:hAnsi="Arial" w:cs="Arial"/>
          <w:color w:val="000000"/>
          <w:sz w:val="18"/>
          <w:szCs w:val="18"/>
        </w:rPr>
        <w:t xml:space="preserve"> </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6AE23A49"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4913B3" w:rsidRPr="004913B3">
        <w:rPr>
          <w:rFonts w:ascii="Arial" w:hAnsi="Arial" w:cs="Arial"/>
          <w:b/>
          <w:color w:val="000000"/>
          <w:sz w:val="16"/>
          <w:szCs w:val="16"/>
        </w:rPr>
        <w:t>»</w:t>
      </w:r>
      <w:r w:rsidR="00861C1A" w:rsidRPr="00861C1A">
        <w:rPr>
          <w:rFonts w:ascii="Arial" w:hAnsi="Arial" w:cs="Arial"/>
          <w:b/>
          <w:color w:val="000000"/>
          <w:sz w:val="16"/>
          <w:szCs w:val="16"/>
        </w:rPr>
        <w:t>Poškodovano cestišče JP 851 471- cesta v zaselku Na Produ št.1, ID iz AJDE: 1245698</w:t>
      </w:r>
      <w:r w:rsidR="00861C1A">
        <w:rPr>
          <w:rFonts w:ascii="Arial" w:hAnsi="Arial" w:cs="Arial"/>
          <w:b/>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w:t>
      </w:r>
      <w:proofErr w:type="spellStart"/>
      <w:r w:rsidR="006D2F41" w:rsidRPr="003325C9">
        <w:rPr>
          <w:rFonts w:ascii="Arial" w:hAnsi="Arial" w:cs="Arial"/>
          <w:color w:val="000000"/>
          <w:sz w:val="18"/>
          <w:szCs w:val="18"/>
        </w:rPr>
        <w:t>eDosje</w:t>
      </w:r>
      <w:proofErr w:type="spellEnd"/>
      <w:r w:rsidR="006D2F41" w:rsidRPr="003325C9">
        <w:rPr>
          <w:rFonts w:ascii="Arial" w:hAnsi="Arial" w:cs="Arial"/>
          <w:color w:val="000000"/>
          <w:sz w:val="18"/>
          <w:szCs w:val="18"/>
        </w:rPr>
        <w:t xml:space="preserv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0683232E" w14:textId="5482B0CC" w:rsidR="007B2D68"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861C1A" w:rsidRPr="00861C1A">
        <w:rPr>
          <w:rFonts w:ascii="Arial" w:hAnsi="Arial" w:cs="Arial"/>
          <w:b/>
          <w:color w:val="000000"/>
          <w:sz w:val="18"/>
          <w:szCs w:val="18"/>
        </w:rPr>
        <w:t>Poškodovano cestišče JP 851 471- cesta v zaselku Na Produ št.1, ID iz AJDE: 1245698</w:t>
      </w:r>
      <w:r w:rsidR="00220C6F">
        <w:rPr>
          <w:rFonts w:ascii="Arial" w:hAnsi="Arial" w:cs="Arial"/>
          <w:b/>
          <w:color w:val="000000"/>
          <w:sz w:val="18"/>
          <w:szCs w:val="18"/>
        </w:rPr>
        <w:t>«</w:t>
      </w:r>
    </w:p>
    <w:p w14:paraId="73CF8310" w14:textId="6FE93E8D"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2E28A429" w14:textId="77777777" w:rsidR="008A64CA" w:rsidRPr="00252358" w:rsidRDefault="008A64CA" w:rsidP="008706C6">
      <w:pPr>
        <w:ind w:left="142"/>
      </w:pP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5AA7C7DA"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4913B3" w:rsidRPr="004913B3">
        <w:rPr>
          <w:rFonts w:ascii="Arial" w:hAnsi="Arial" w:cs="Arial"/>
          <w:b/>
          <w:color w:val="000000"/>
          <w:sz w:val="18"/>
          <w:szCs w:val="18"/>
        </w:rPr>
        <w:t>»</w:t>
      </w:r>
      <w:r w:rsidR="00015EA2" w:rsidRPr="00015EA2">
        <w:rPr>
          <w:rFonts w:ascii="Arial" w:hAnsi="Arial" w:cs="Arial"/>
          <w:b/>
          <w:color w:val="000000"/>
          <w:sz w:val="18"/>
          <w:szCs w:val="18"/>
        </w:rPr>
        <w:t>Poškodovano cestišče JP 851 471- cesta v zaselku Na Produ št.1, ID iz AJDE: 1245698</w:t>
      </w:r>
      <w:r w:rsidR="004913B3" w:rsidRPr="004913B3">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2F0F19F8"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Pr="00326A2D">
        <w:rPr>
          <w:rFonts w:ascii="Arial" w:hAnsi="Arial" w:cs="Arial"/>
          <w:b/>
          <w:color w:val="000000"/>
          <w:sz w:val="28"/>
          <w:szCs w:val="28"/>
        </w:rPr>
        <w:t>»</w:t>
      </w:r>
      <w:r w:rsidR="000965EF" w:rsidRPr="000965EF">
        <w:rPr>
          <w:rFonts w:ascii="Arial" w:hAnsi="Arial" w:cs="Arial"/>
          <w:b/>
          <w:color w:val="000000"/>
          <w:sz w:val="28"/>
          <w:szCs w:val="28"/>
        </w:rPr>
        <w:t>Poškodovano cestišče JP 851 471- cesta v zaselku Na Produ št.1, ID iz AJDE: 1245698</w:t>
      </w:r>
      <w:r w:rsidRPr="00026335">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5DE13C75"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Pr="00026335">
              <w:rPr>
                <w:rFonts w:ascii="Arial" w:hAnsi="Arial" w:cs="Arial"/>
                <w:color w:val="000000"/>
                <w:sz w:val="18"/>
                <w:szCs w:val="18"/>
              </w:rPr>
              <w:t>»</w:t>
            </w:r>
            <w:r w:rsidR="000965EF" w:rsidRPr="000965EF">
              <w:rPr>
                <w:rFonts w:ascii="Arial" w:hAnsi="Arial" w:cs="Arial"/>
                <w:color w:val="000000"/>
                <w:sz w:val="18"/>
                <w:szCs w:val="18"/>
              </w:rPr>
              <w:t>Poškodovano cestišče JP 851 471- cesta v zaselku Na Produ št.1, ID iz AJDE: 1245698</w:t>
            </w:r>
            <w:r w:rsidRPr="00026335">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1BE7F994"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Pr="00326A2D">
              <w:rPr>
                <w:rFonts w:ascii="Arial" w:hAnsi="Arial" w:cs="Arial"/>
                <w:b/>
                <w:bCs/>
                <w:sz w:val="18"/>
                <w:szCs w:val="18"/>
              </w:rPr>
              <w:t>»</w:t>
            </w:r>
            <w:r w:rsidR="000965EF" w:rsidRPr="000965EF">
              <w:rPr>
                <w:rFonts w:ascii="Arial" w:hAnsi="Arial" w:cs="Arial"/>
                <w:b/>
                <w:bCs/>
                <w:sz w:val="18"/>
                <w:szCs w:val="18"/>
              </w:rPr>
              <w:t>Poškodovano cestišče JP 851 471- cesta v zaselku Na Produ št.1, ID iz AJDE: 1245698</w:t>
            </w:r>
            <w:r w:rsidRPr="00026335">
              <w:rPr>
                <w:rFonts w:ascii="Arial" w:hAnsi="Arial" w:cs="Arial"/>
                <w:b/>
                <w:bCs/>
                <w:sz w:val="18"/>
                <w:szCs w:val="18"/>
              </w:rPr>
              <w:t>«</w:t>
            </w:r>
            <w:r w:rsidR="00BF5C72">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190D8939" w:rsidR="006771C3" w:rsidRPr="004770A1" w:rsidRDefault="006771C3" w:rsidP="00722230">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dokumentacijo za projekt »</w:t>
            </w:r>
            <w:r w:rsidR="00015EA2" w:rsidRPr="00015EA2">
              <w:rPr>
                <w:rFonts w:ascii="Arial" w:hAnsi="Arial" w:cs="Arial"/>
                <w:color w:val="000000"/>
                <w:sz w:val="18"/>
                <w:szCs w:val="18"/>
              </w:rPr>
              <w:t>Poškodovano cestišče JP 851 471- cesta v zaselku Na Produ št.1, ID iz AJDE: 1245698</w:t>
            </w:r>
            <w:r w:rsidRPr="00921EF3">
              <w:rPr>
                <w:rFonts w:ascii="Arial" w:hAnsi="Arial" w:cs="Arial"/>
                <w:color w:val="000000"/>
                <w:sz w:val="18"/>
                <w:szCs w:val="18"/>
              </w:rPr>
              <w:t xml:space="preserve">«, ki jo je pripravil </w:t>
            </w:r>
            <w:r w:rsidR="00D21BA4">
              <w:rPr>
                <w:rFonts w:ascii="Arial" w:hAnsi="Arial" w:cs="Arial"/>
                <w:color w:val="000000"/>
                <w:sz w:val="18"/>
                <w:szCs w:val="18"/>
              </w:rPr>
              <w:t xml:space="preserve">JC BIRO, Jernej Cilenšek </w:t>
            </w:r>
            <w:proofErr w:type="spellStart"/>
            <w:r w:rsidR="00D21BA4">
              <w:rPr>
                <w:rFonts w:ascii="Arial" w:hAnsi="Arial" w:cs="Arial"/>
                <w:color w:val="000000"/>
                <w:sz w:val="18"/>
                <w:szCs w:val="18"/>
              </w:rPr>
              <w:t>s.p</w:t>
            </w:r>
            <w:proofErr w:type="spellEnd"/>
            <w:r w:rsidR="00D21BA4">
              <w:rPr>
                <w:rFonts w:ascii="Arial" w:hAnsi="Arial" w:cs="Arial"/>
                <w:color w:val="000000"/>
                <w:sz w:val="18"/>
                <w:szCs w:val="18"/>
              </w:rPr>
              <w:t>., Prebold</w:t>
            </w:r>
            <w:r w:rsidRPr="00921EF3">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33D31D94"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izstavi račun v elektronski obliki (</w:t>
            </w:r>
            <w:proofErr w:type="spellStart"/>
            <w:r w:rsidRPr="003325C9">
              <w:rPr>
                <w:rFonts w:ascii="Arial" w:hAnsi="Arial" w:cs="Arial"/>
                <w:color w:val="000000"/>
                <w:sz w:val="18"/>
                <w:szCs w:val="18"/>
              </w:rPr>
              <w:t>eRačun</w:t>
            </w:r>
            <w:proofErr w:type="spellEnd"/>
            <w:r w:rsidRPr="003325C9">
              <w:rPr>
                <w:rFonts w:ascii="Arial" w:hAnsi="Arial" w:cs="Arial"/>
                <w:color w:val="000000"/>
                <w:sz w:val="18"/>
                <w:szCs w:val="18"/>
              </w:rPr>
              <w:t>)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w:t>
            </w:r>
            <w:r>
              <w:rPr>
                <w:rFonts w:ascii="Arial" w:hAnsi="Arial" w:cs="Arial"/>
                <w:color w:val="000000"/>
                <w:sz w:val="18"/>
                <w:szCs w:val="18"/>
              </w:rPr>
              <w:t>a</w:t>
            </w:r>
            <w:r w:rsidRPr="003325C9">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45229806" w14:textId="77777777" w:rsidR="006771C3" w:rsidRDefault="006771C3" w:rsidP="00722230">
            <w:pPr>
              <w:spacing w:before="225" w:after="225"/>
              <w:jc w:val="both"/>
            </w:pPr>
            <w:r w:rsidRPr="00866F78">
              <w:rPr>
                <w:rFonts w:ascii="Arial" w:hAnsi="Arial" w:cs="Arial"/>
                <w:color w:val="000000"/>
                <w:sz w:val="18"/>
                <w:szCs w:val="18"/>
              </w:rPr>
              <w:lastRenderedPageBreak/>
              <w:t>Izvajalec bo do vsakega 5. v mesecu za pretekli mesec sestavil in vročil naročniku v potrditev začasno mesečno situacijo, ki bo vsebovala izvršena obračunana dela. V kolikor se situacije dajo v pregled in potrditev nadzorniku, 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w:t>
                  </w:r>
                  <w:proofErr w:type="spellStart"/>
                  <w:r w:rsidRPr="009B176B">
                    <w:rPr>
                      <w:rFonts w:ascii="Arial" w:hAnsi="Arial" w:cs="Arial"/>
                      <w:color w:val="000000"/>
                      <w:sz w:val="18"/>
                      <w:szCs w:val="18"/>
                    </w:rPr>
                    <w:t>zakoličbe</w:t>
                  </w:r>
                  <w:proofErr w:type="spellEnd"/>
                  <w:r w:rsidRPr="009B176B">
                    <w:rPr>
                      <w:rFonts w:ascii="Arial" w:hAnsi="Arial" w:cs="Arial"/>
                      <w:color w:val="000000"/>
                      <w:sz w:val="18"/>
                      <w:szCs w:val="18"/>
                    </w:rPr>
                    <w:t>,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77777777"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Pr>
                <w:rFonts w:ascii="Arial" w:hAnsi="Arial" w:cs="Arial"/>
                <w:color w:val="000000"/>
                <w:sz w:val="18"/>
                <w:szCs w:val="18"/>
              </w:rPr>
              <w:t>__________________</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76826332"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BF5C72">
              <w:rPr>
                <w:rFonts w:ascii="Arial" w:hAnsi="Arial" w:cs="Arial"/>
                <w:color w:val="000000"/>
                <w:sz w:val="18"/>
                <w:szCs w:val="18"/>
              </w:rPr>
              <w:t>6</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w:t>
            </w:r>
            <w:r w:rsidRPr="000776F5">
              <w:rPr>
                <w:rFonts w:ascii="Arial" w:hAnsi="Arial" w:cs="Arial"/>
                <w:color w:val="000000"/>
                <w:sz w:val="18"/>
                <w:szCs w:val="18"/>
              </w:rPr>
              <w:lastRenderedPageBreak/>
              <w:t>pogodbe. V primeru takšne prekinitve del izvajalec, nima pravice do povišanja cen oziroma kakšnega drugega 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lastRenderedPageBreak/>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lastRenderedPageBreak/>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lastRenderedPageBreak/>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lastRenderedPageBreak/>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492E56B5"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430-00</w:t>
      </w:r>
      <w:r w:rsidR="00401D57">
        <w:rPr>
          <w:rFonts w:ascii="Arial" w:hAnsi="Arial" w:cs="Arial"/>
          <w:sz w:val="18"/>
          <w:szCs w:val="18"/>
        </w:rPr>
        <w:t>34</w:t>
      </w:r>
      <w:r w:rsidRPr="008B34CD">
        <w:rPr>
          <w:rFonts w:ascii="Arial" w:hAnsi="Arial" w:cs="Arial"/>
          <w:sz w:val="18"/>
          <w:szCs w:val="18"/>
        </w:rPr>
        <w:t>/20</w:t>
      </w:r>
      <w:r>
        <w:rPr>
          <w:rFonts w:ascii="Arial" w:hAnsi="Arial" w:cs="Arial"/>
          <w:sz w:val="18"/>
          <w:szCs w:val="18"/>
        </w:rPr>
        <w:t>2</w:t>
      </w:r>
      <w:r w:rsidR="00401D57">
        <w:rPr>
          <w:rFonts w:ascii="Arial" w:hAnsi="Arial" w:cs="Arial"/>
          <w:sz w:val="18"/>
          <w:szCs w:val="18"/>
        </w:rPr>
        <w:t>3</w:t>
      </w:r>
      <w:r w:rsidR="00921EF3">
        <w:rPr>
          <w:rFonts w:ascii="Arial" w:hAnsi="Arial" w:cs="Arial"/>
          <w:sz w:val="18"/>
          <w:szCs w:val="18"/>
        </w:rPr>
        <w:t>-POG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5D3FEE2A"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401D57">
              <w:rPr>
                <w:rFonts w:ascii="Arial" w:hAnsi="Arial" w:cs="Arial"/>
                <w:color w:val="000000"/>
              </w:rPr>
              <w:t>»</w:t>
            </w:r>
            <w:r w:rsidR="006B00DA" w:rsidRPr="006B00DA">
              <w:rPr>
                <w:rFonts w:ascii="Arial" w:hAnsi="Arial" w:cs="Arial"/>
                <w:lang w:eastAsia="sl-SI" w:bidi="sl-SI"/>
              </w:rPr>
              <w:t>Poškodovano cestišče JP 851 471- cesta v zaselku Na Produ št.1, ID iz AJDE: 1245698</w:t>
            </w:r>
            <w:r w:rsidR="004913B3" w:rsidRPr="004913B3">
              <w:rPr>
                <w:rFonts w:ascii="Arial" w:hAnsi="Arial" w:cs="Arial"/>
                <w:lang w:eastAsia="sl-SI" w:bidi="sl-SI"/>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3BF3B39B" w:rsidR="00884244" w:rsidRPr="00D32CFA" w:rsidRDefault="0038452E" w:rsidP="00806707">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xml:space="preserve">. št.: </w:t>
            </w:r>
            <w:r w:rsidR="00D21BA4" w:rsidRPr="00D21BA4">
              <w:rPr>
                <w:rFonts w:ascii="Arial" w:eastAsia="Times New Roman" w:hAnsi="Arial" w:cs="Arial"/>
                <w:color w:val="000000"/>
                <w:lang w:eastAsia="sl-SI"/>
              </w:rPr>
              <w:t>430-0039/2025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7BA12425" w:rsidR="00CC5577" w:rsidRPr="00CC5577" w:rsidRDefault="00AF5B3F" w:rsidP="00AF5B3F">
      <w:pPr>
        <w:pStyle w:val="Paragraf"/>
        <w:spacing w:before="0" w:after="0" w:line="240" w:lineRule="auto"/>
        <w:rPr>
          <w:sz w:val="10"/>
          <w:szCs w:val="10"/>
        </w:rPr>
      </w:pPr>
      <w:r>
        <w:rPr>
          <w:rFonts w:ascii="Arial" w:hAnsi="Arial" w:cs="Arial"/>
          <w:sz w:val="22"/>
          <w:szCs w:val="22"/>
          <w:lang w:eastAsia="sl-SI" w:bidi="sl-SI"/>
        </w:rPr>
        <w:t>»</w:t>
      </w:r>
      <w:r w:rsidR="006B00DA" w:rsidRPr="006B00DA">
        <w:rPr>
          <w:rFonts w:ascii="Arial" w:hAnsi="Arial" w:cs="Arial"/>
          <w:sz w:val="22"/>
          <w:szCs w:val="22"/>
          <w:lang w:eastAsia="sl-SI" w:bidi="sl-SI"/>
        </w:rPr>
        <w:t>Poškodovano cestišče JP 851 471- cesta v zaselku Na Produ št.1, ID iz AJDE: 1245698</w:t>
      </w:r>
      <w:r>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FA3AB" w14:textId="77777777" w:rsidR="00D71961" w:rsidRDefault="00D71961" w:rsidP="006975C6">
      <w:pPr>
        <w:spacing w:after="0" w:line="240" w:lineRule="auto"/>
      </w:pPr>
      <w:r>
        <w:separator/>
      </w:r>
    </w:p>
  </w:endnote>
  <w:endnote w:type="continuationSeparator" w:id="0">
    <w:p w14:paraId="52DB4A08" w14:textId="77777777" w:rsidR="00D71961" w:rsidRDefault="00D7196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86153" w14:textId="77777777" w:rsidR="00D71961" w:rsidRDefault="00D71961" w:rsidP="006975C6">
      <w:pPr>
        <w:spacing w:after="0" w:line="240" w:lineRule="auto"/>
      </w:pPr>
      <w:r>
        <w:separator/>
      </w:r>
    </w:p>
  </w:footnote>
  <w:footnote w:type="continuationSeparator" w:id="0">
    <w:p w14:paraId="6BD79847" w14:textId="77777777" w:rsidR="00D71961" w:rsidRDefault="00D71961"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15EA2"/>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5EF"/>
    <w:rsid w:val="00096F39"/>
    <w:rsid w:val="00097ECD"/>
    <w:rsid w:val="00097F4A"/>
    <w:rsid w:val="000A31D2"/>
    <w:rsid w:val="000A4C78"/>
    <w:rsid w:val="000A55ED"/>
    <w:rsid w:val="000B40D9"/>
    <w:rsid w:val="000B67E0"/>
    <w:rsid w:val="000B6E10"/>
    <w:rsid w:val="000C18F5"/>
    <w:rsid w:val="000C5527"/>
    <w:rsid w:val="000C755D"/>
    <w:rsid w:val="000C7C0D"/>
    <w:rsid w:val="000D4AB2"/>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0B76"/>
    <w:rsid w:val="00233C17"/>
    <w:rsid w:val="00237F32"/>
    <w:rsid w:val="0024739D"/>
    <w:rsid w:val="00247D35"/>
    <w:rsid w:val="00250597"/>
    <w:rsid w:val="00256E1F"/>
    <w:rsid w:val="00261346"/>
    <w:rsid w:val="00261FD3"/>
    <w:rsid w:val="002634AA"/>
    <w:rsid w:val="00264F7B"/>
    <w:rsid w:val="00270680"/>
    <w:rsid w:val="00293863"/>
    <w:rsid w:val="002A0663"/>
    <w:rsid w:val="002B1F8A"/>
    <w:rsid w:val="002B3E57"/>
    <w:rsid w:val="002C31D1"/>
    <w:rsid w:val="002C343F"/>
    <w:rsid w:val="002C4C19"/>
    <w:rsid w:val="002C5803"/>
    <w:rsid w:val="002D0D92"/>
    <w:rsid w:val="002D32AD"/>
    <w:rsid w:val="002D58B5"/>
    <w:rsid w:val="002E243C"/>
    <w:rsid w:val="002E5A81"/>
    <w:rsid w:val="002E5DA5"/>
    <w:rsid w:val="002F18D7"/>
    <w:rsid w:val="002F2FDA"/>
    <w:rsid w:val="002F488E"/>
    <w:rsid w:val="002F6565"/>
    <w:rsid w:val="00301D60"/>
    <w:rsid w:val="003053B8"/>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A5686"/>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86FF2"/>
    <w:rsid w:val="00595F85"/>
    <w:rsid w:val="005965DF"/>
    <w:rsid w:val="00597D46"/>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4D4B"/>
    <w:rsid w:val="005F7C97"/>
    <w:rsid w:val="00623330"/>
    <w:rsid w:val="00624232"/>
    <w:rsid w:val="006347C3"/>
    <w:rsid w:val="006353CE"/>
    <w:rsid w:val="00641DF4"/>
    <w:rsid w:val="00644A2D"/>
    <w:rsid w:val="0065548D"/>
    <w:rsid w:val="00657B4F"/>
    <w:rsid w:val="00657B52"/>
    <w:rsid w:val="006649C6"/>
    <w:rsid w:val="00666445"/>
    <w:rsid w:val="0067370B"/>
    <w:rsid w:val="006771C3"/>
    <w:rsid w:val="00680775"/>
    <w:rsid w:val="006975C6"/>
    <w:rsid w:val="006A1902"/>
    <w:rsid w:val="006A4B4F"/>
    <w:rsid w:val="006A5918"/>
    <w:rsid w:val="006B00DA"/>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59F"/>
    <w:rsid w:val="00732FF7"/>
    <w:rsid w:val="00741B45"/>
    <w:rsid w:val="00744A23"/>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78F5"/>
    <w:rsid w:val="00830F69"/>
    <w:rsid w:val="0083151F"/>
    <w:rsid w:val="00840563"/>
    <w:rsid w:val="00842452"/>
    <w:rsid w:val="008431B0"/>
    <w:rsid w:val="008524D3"/>
    <w:rsid w:val="0085329A"/>
    <w:rsid w:val="00853A7E"/>
    <w:rsid w:val="00853DD2"/>
    <w:rsid w:val="00854F69"/>
    <w:rsid w:val="00855557"/>
    <w:rsid w:val="00861029"/>
    <w:rsid w:val="00861C1A"/>
    <w:rsid w:val="00866F78"/>
    <w:rsid w:val="008706C6"/>
    <w:rsid w:val="00872E1C"/>
    <w:rsid w:val="00874D3E"/>
    <w:rsid w:val="00874EEF"/>
    <w:rsid w:val="0088348C"/>
    <w:rsid w:val="00883EAC"/>
    <w:rsid w:val="00884244"/>
    <w:rsid w:val="00886119"/>
    <w:rsid w:val="00886FE1"/>
    <w:rsid w:val="00894812"/>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F54"/>
    <w:rsid w:val="00A6011C"/>
    <w:rsid w:val="00A6257E"/>
    <w:rsid w:val="00A71C20"/>
    <w:rsid w:val="00A725EA"/>
    <w:rsid w:val="00A80C25"/>
    <w:rsid w:val="00A8281B"/>
    <w:rsid w:val="00A83F00"/>
    <w:rsid w:val="00A91218"/>
    <w:rsid w:val="00A95B7D"/>
    <w:rsid w:val="00A95E85"/>
    <w:rsid w:val="00AA0C89"/>
    <w:rsid w:val="00AA0EE2"/>
    <w:rsid w:val="00AB28D4"/>
    <w:rsid w:val="00AB311F"/>
    <w:rsid w:val="00AC5D3D"/>
    <w:rsid w:val="00AD186E"/>
    <w:rsid w:val="00AD4E46"/>
    <w:rsid w:val="00AD6495"/>
    <w:rsid w:val="00AD738A"/>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78EE"/>
    <w:rsid w:val="00BD7DB3"/>
    <w:rsid w:val="00BE04C7"/>
    <w:rsid w:val="00BE7F7F"/>
    <w:rsid w:val="00BF0059"/>
    <w:rsid w:val="00BF4824"/>
    <w:rsid w:val="00BF509F"/>
    <w:rsid w:val="00BF5C72"/>
    <w:rsid w:val="00BF6269"/>
    <w:rsid w:val="00BF6CB4"/>
    <w:rsid w:val="00C01403"/>
    <w:rsid w:val="00C02EF0"/>
    <w:rsid w:val="00C02F71"/>
    <w:rsid w:val="00C05BA8"/>
    <w:rsid w:val="00C10A15"/>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565C"/>
    <w:rsid w:val="00C81E99"/>
    <w:rsid w:val="00C856DC"/>
    <w:rsid w:val="00C94703"/>
    <w:rsid w:val="00CA2040"/>
    <w:rsid w:val="00CA3A00"/>
    <w:rsid w:val="00CA479B"/>
    <w:rsid w:val="00CA59FA"/>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1BA4"/>
    <w:rsid w:val="00D2719D"/>
    <w:rsid w:val="00D357C9"/>
    <w:rsid w:val="00D379CF"/>
    <w:rsid w:val="00D44FFE"/>
    <w:rsid w:val="00D60A0B"/>
    <w:rsid w:val="00D65903"/>
    <w:rsid w:val="00D67B16"/>
    <w:rsid w:val="00D715D7"/>
    <w:rsid w:val="00D71961"/>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873F2"/>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34</Pages>
  <Words>11337</Words>
  <Characters>64623</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KCG</cp:lastModifiedBy>
  <cp:revision>16</cp:revision>
  <cp:lastPrinted>2025-05-22T10:20:00Z</cp:lastPrinted>
  <dcterms:created xsi:type="dcterms:W3CDTF">2025-05-26T09:45:00Z</dcterms:created>
  <dcterms:modified xsi:type="dcterms:W3CDTF">2026-07-24T07:06:00Z</dcterms:modified>
</cp:coreProperties>
</file>